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6371F4F5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="003B0E3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B4A8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64791B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6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0D8A467B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 w:rsidRPr="003B0E3C">
        <w:rPr>
          <w:rFonts w:eastAsia="Arial" w:cs="Arial"/>
          <w:spacing w:val="-1"/>
          <w:sz w:val="24"/>
          <w:szCs w:val="24"/>
          <w:lang w:val="es-ES"/>
        </w:rPr>
        <w:t>2</w:t>
      </w:r>
      <w:r w:rsidR="003B0E3C" w:rsidRPr="003B0E3C">
        <w:rPr>
          <w:rFonts w:eastAsia="Arial" w:cs="Arial"/>
          <w:spacing w:val="-1"/>
          <w:sz w:val="24"/>
          <w:szCs w:val="24"/>
          <w:lang w:val="es-ES"/>
        </w:rPr>
        <w:t>3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Nº……,CERTIFICO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058449">
    <w:abstractNumId w:val="19"/>
  </w:num>
  <w:num w:numId="2" w16cid:durableId="1608930982">
    <w:abstractNumId w:val="11"/>
  </w:num>
  <w:num w:numId="3" w16cid:durableId="1538423099">
    <w:abstractNumId w:val="8"/>
  </w:num>
  <w:num w:numId="4" w16cid:durableId="401098548">
    <w:abstractNumId w:val="25"/>
  </w:num>
  <w:num w:numId="5" w16cid:durableId="1947997671">
    <w:abstractNumId w:val="18"/>
  </w:num>
  <w:num w:numId="6" w16cid:durableId="522288825">
    <w:abstractNumId w:val="15"/>
  </w:num>
  <w:num w:numId="7" w16cid:durableId="1766996263">
    <w:abstractNumId w:val="17"/>
  </w:num>
  <w:num w:numId="8" w16cid:durableId="1959100379">
    <w:abstractNumId w:val="20"/>
  </w:num>
  <w:num w:numId="9" w16cid:durableId="350425004">
    <w:abstractNumId w:val="9"/>
  </w:num>
  <w:num w:numId="10" w16cid:durableId="877665664">
    <w:abstractNumId w:val="16"/>
  </w:num>
  <w:num w:numId="11" w16cid:durableId="1691492516">
    <w:abstractNumId w:val="12"/>
  </w:num>
  <w:num w:numId="12" w16cid:durableId="880825688">
    <w:abstractNumId w:val="10"/>
  </w:num>
  <w:num w:numId="13" w16cid:durableId="2092697249">
    <w:abstractNumId w:val="14"/>
  </w:num>
  <w:num w:numId="14" w16cid:durableId="1353796943">
    <w:abstractNumId w:val="22"/>
  </w:num>
  <w:num w:numId="15" w16cid:durableId="1200584940">
    <w:abstractNumId w:val="13"/>
  </w:num>
  <w:num w:numId="16" w16cid:durableId="1821998349">
    <w:abstractNumId w:val="21"/>
  </w:num>
  <w:num w:numId="17" w16cid:durableId="998310767">
    <w:abstractNumId w:val="24"/>
  </w:num>
  <w:num w:numId="18" w16cid:durableId="116405092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4A88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0E3C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1B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2B21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C52525-4664-497B-B144-C0AC339EE1AE}"/>
</file>

<file path=customXml/itemProps3.xml><?xml version="1.0" encoding="utf-8"?>
<ds:datastoreItem xmlns:ds="http://schemas.openxmlformats.org/officeDocument/2006/customXml" ds:itemID="{43334167-F3F0-4218-AB99-B428F2BBE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8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11</cp:revision>
  <cp:lastPrinted>2022-12-08T19:55:00Z</cp:lastPrinted>
  <dcterms:created xsi:type="dcterms:W3CDTF">2023-01-27T20:56:00Z</dcterms:created>
  <dcterms:modified xsi:type="dcterms:W3CDTF">2023-06-26T16:46:00Z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